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973" w:rsidRPr="009E7932" w:rsidRDefault="003F1973" w:rsidP="003F1973">
      <w:pPr>
        <w:spacing w:line="360" w:lineRule="auto"/>
        <w:ind w:firstLineChars="147" w:firstLine="472"/>
        <w:rPr>
          <w:rFonts w:hint="eastAsia"/>
          <w:b/>
          <w:sz w:val="32"/>
          <w:szCs w:val="32"/>
        </w:rPr>
      </w:pPr>
      <w:r w:rsidRPr="009E7932">
        <w:rPr>
          <w:rFonts w:hint="eastAsia"/>
          <w:b/>
          <w:sz w:val="32"/>
          <w:szCs w:val="32"/>
        </w:rPr>
        <w:t>[</w:t>
      </w:r>
      <w:r>
        <w:rPr>
          <w:rFonts w:hint="eastAsia"/>
          <w:b/>
          <w:sz w:val="32"/>
          <w:szCs w:val="32"/>
        </w:rPr>
        <w:t>精讲精练</w:t>
      </w:r>
      <w:r w:rsidRPr="009E7932">
        <w:rPr>
          <w:rFonts w:hint="eastAsia"/>
          <w:b/>
          <w:sz w:val="32"/>
          <w:szCs w:val="32"/>
        </w:rPr>
        <w:t>]Module 1</w:t>
      </w:r>
      <w:r w:rsidRPr="009E7932">
        <w:rPr>
          <w:rFonts w:hint="eastAsia"/>
          <w:b/>
          <w:sz w:val="32"/>
          <w:szCs w:val="32"/>
        </w:rPr>
        <w:t>《</w:t>
      </w:r>
      <w:r w:rsidRPr="009E7932">
        <w:rPr>
          <w:rFonts w:hint="eastAsia"/>
          <w:b/>
          <w:sz w:val="32"/>
          <w:szCs w:val="32"/>
        </w:rPr>
        <w:t>Nice to meet you</w:t>
      </w:r>
      <w:r w:rsidRPr="009E7932">
        <w:rPr>
          <w:rFonts w:hint="eastAsia"/>
          <w:b/>
          <w:sz w:val="32"/>
          <w:szCs w:val="32"/>
        </w:rPr>
        <w:t>》（外研版七年级上册）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2090420" cy="895350"/>
            <wp:effectExtent l="0" t="0" r="5080" b="0"/>
            <wp:docPr id="346" name="图片 346" descr="uni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 descr="unit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42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句型展示台</w:t>
      </w:r>
    </w:p>
    <w:p w:rsidR="003F1973" w:rsidRDefault="003F1973" w:rsidP="003F1973">
      <w:pPr>
        <w:spacing w:line="360" w:lineRule="auto"/>
      </w:pPr>
      <w:r>
        <w:t xml:space="preserve">1. —_______________? </w:t>
      </w:r>
    </w:p>
    <w:p w:rsidR="003F1973" w:rsidRDefault="003F1973" w:rsidP="003F1973">
      <w:pPr>
        <w:spacing w:line="360" w:lineRule="auto"/>
      </w:pPr>
      <w:r>
        <w:t xml:space="preserve"> —My name is Li Ping. </w:t>
      </w:r>
    </w:p>
    <w:p w:rsidR="003F1973" w:rsidRDefault="003F1973" w:rsidP="003F1973">
      <w:pPr>
        <w:spacing w:line="360" w:lineRule="auto"/>
      </w:pPr>
      <w:r>
        <w:t xml:space="preserve">2. —_______________? </w:t>
      </w:r>
    </w:p>
    <w:p w:rsidR="003F1973" w:rsidRDefault="003F1973" w:rsidP="003F1973">
      <w:pPr>
        <w:spacing w:line="360" w:lineRule="auto"/>
      </w:pPr>
      <w:r>
        <w:t xml:space="preserve">—I’m from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What</w:t>
      </w:r>
      <w:r>
        <w:rPr>
          <w:rFonts w:hint="eastAsia"/>
        </w:rPr>
        <w:t>’</w:t>
      </w:r>
      <w:r>
        <w:rPr>
          <w:rFonts w:hint="eastAsia"/>
        </w:rPr>
        <w:t>s your name           2. Where are you from</w:t>
      </w:r>
    </w:p>
    <w:p w:rsidR="003F1973" w:rsidRDefault="003F1973" w:rsidP="003F1973">
      <w:pPr>
        <w:spacing w:line="360" w:lineRule="auto"/>
      </w:pPr>
      <w:r>
        <w:t xml:space="preserve">3. —Nice to meet you. </w:t>
      </w:r>
    </w:p>
    <w:p w:rsidR="003F1973" w:rsidRDefault="003F1973" w:rsidP="003F1973">
      <w:pPr>
        <w:spacing w:line="360" w:lineRule="auto"/>
      </w:pPr>
      <w:r>
        <w:t xml:space="preserve">—_______________.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Nice to meet you,  too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957705" cy="1080135"/>
            <wp:effectExtent l="19050" t="0" r="4445" b="0"/>
            <wp:docPr id="345" name="图片 345" descr="讲练互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 descr="讲练互动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705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>I</w:t>
      </w:r>
      <w:r>
        <w:rPr>
          <w:rFonts w:hint="eastAsia"/>
        </w:rPr>
        <w:t>’</w:t>
      </w:r>
      <w:r>
        <w:rPr>
          <w:rFonts w:hint="eastAsia"/>
        </w:rPr>
        <w:t xml:space="preserve">m from Beijing. </w:t>
      </w:r>
      <w:r>
        <w:rPr>
          <w:rFonts w:hint="eastAsia"/>
        </w:rPr>
        <w:t>（改为同义句）</w:t>
      </w:r>
    </w:p>
    <w:p w:rsidR="003F1973" w:rsidRDefault="003F1973" w:rsidP="003F1973">
      <w:pPr>
        <w:spacing w:line="360" w:lineRule="auto"/>
      </w:pPr>
      <w:r>
        <w:t xml:space="preserve">I _____ _____ </w:t>
      </w:r>
      <w:smartTag w:uri="urn:schemas-microsoft-com:office:smarttags" w:element="place">
        <w:smartTag w:uri="urn:schemas-microsoft-com:office:smarttags" w:element="City">
          <w:r>
            <w:t>Beijing</w:t>
          </w:r>
        </w:smartTag>
      </w:smartTag>
      <w:r>
        <w:t xml:space="preserve">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</w:rPr>
        <w:t>I</w:t>
      </w:r>
      <w:r>
        <w:rPr>
          <w:rFonts w:hint="eastAsia"/>
        </w:rPr>
        <w:t>’</w:t>
      </w:r>
      <w:r>
        <w:rPr>
          <w:rFonts w:hint="eastAsia"/>
        </w:rPr>
        <w:t xml:space="preserve">m from Shanghai. </w:t>
      </w:r>
      <w:r>
        <w:rPr>
          <w:rFonts w:hint="eastAsia"/>
        </w:rPr>
        <w:t>（对划线部分提问）</w:t>
      </w:r>
    </w:p>
    <w:p w:rsidR="003F1973" w:rsidRDefault="003F1973" w:rsidP="003F1973">
      <w:pPr>
        <w:spacing w:line="360" w:lineRule="auto"/>
      </w:pPr>
      <w:r>
        <w:t xml:space="preserve">_____ are you _____ ?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答案：①</w:t>
      </w:r>
      <w:r>
        <w:rPr>
          <w:rFonts w:hint="eastAsia"/>
        </w:rPr>
        <w:t xml:space="preserve">come from              </w:t>
      </w:r>
      <w:r>
        <w:rPr>
          <w:rFonts w:hint="eastAsia"/>
        </w:rPr>
        <w:t>②</w:t>
      </w:r>
      <w:r>
        <w:rPr>
          <w:rFonts w:hint="eastAsia"/>
        </w:rPr>
        <w:t>Where; from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277620" cy="525145"/>
            <wp:effectExtent l="19050" t="0" r="0" b="0"/>
            <wp:docPr id="344" name="图片 344" descr="做一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 descr="做一做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①我来自中国北京。</w:t>
      </w:r>
    </w:p>
    <w:p w:rsidR="003F1973" w:rsidRDefault="003F1973" w:rsidP="003F1973">
      <w:pPr>
        <w:spacing w:line="360" w:lineRule="auto"/>
      </w:pPr>
      <w:r>
        <w:t xml:space="preserve">I’m from _____, _____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②我的好朋友汤姆在七年级三班。</w:t>
      </w:r>
    </w:p>
    <w:p w:rsidR="003F1973" w:rsidRDefault="003F1973" w:rsidP="003F1973">
      <w:pPr>
        <w:spacing w:line="360" w:lineRule="auto"/>
      </w:pPr>
      <w:r>
        <w:t xml:space="preserve">My good friend Tom is _____ _____ _____ ,  Grade _____.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答案：①</w:t>
      </w:r>
      <w:r>
        <w:rPr>
          <w:rFonts w:hint="eastAsia"/>
        </w:rPr>
        <w:t xml:space="preserve">Beijing;  China        </w:t>
      </w:r>
      <w:r>
        <w:rPr>
          <w:rFonts w:hint="eastAsia"/>
        </w:rPr>
        <w:t>②</w:t>
      </w:r>
      <w:r>
        <w:rPr>
          <w:rFonts w:hint="eastAsia"/>
        </w:rPr>
        <w:t>in Class Three;  Seven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277620" cy="525145"/>
            <wp:effectExtent l="19050" t="0" r="0" b="0"/>
            <wp:docPr id="343" name="图片 343" descr="做一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 descr="做一做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①我</w:t>
      </w:r>
      <w:r>
        <w:rPr>
          <w:rFonts w:hint="eastAsia"/>
        </w:rPr>
        <w:t>13</w:t>
      </w:r>
      <w:r>
        <w:rPr>
          <w:rFonts w:hint="eastAsia"/>
        </w:rPr>
        <w:t>岁。（翻译句子）</w:t>
      </w:r>
    </w:p>
    <w:p w:rsidR="003F1973" w:rsidRDefault="003F1973" w:rsidP="003F1973">
      <w:pPr>
        <w:spacing w:line="360" w:lineRule="auto"/>
      </w:pPr>
      <w:r>
        <w:t xml:space="preserve">_________________________.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</w:rPr>
        <w:t>I</w:t>
      </w:r>
      <w:r>
        <w:rPr>
          <w:rFonts w:hint="eastAsia"/>
        </w:rPr>
        <w:t>’</w:t>
      </w:r>
      <w:r>
        <w:rPr>
          <w:rFonts w:hint="eastAsia"/>
        </w:rPr>
        <w:t xml:space="preserve">m ten years old. </w:t>
      </w:r>
      <w:r>
        <w:rPr>
          <w:rFonts w:hint="eastAsia"/>
        </w:rPr>
        <w:t>（对划线部分提问）</w:t>
      </w:r>
    </w:p>
    <w:p w:rsidR="003F1973" w:rsidRDefault="003F1973" w:rsidP="003F1973">
      <w:pPr>
        <w:spacing w:line="360" w:lineRule="auto"/>
      </w:pPr>
      <w:r>
        <w:t xml:space="preserve"> _____ _____ are you?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答案：①</w:t>
      </w:r>
      <w:r>
        <w:rPr>
          <w:rFonts w:hint="eastAsia"/>
        </w:rPr>
        <w:t>I</w:t>
      </w:r>
      <w:r>
        <w:rPr>
          <w:rFonts w:hint="eastAsia"/>
        </w:rPr>
        <w:t>’</w:t>
      </w:r>
      <w:r>
        <w:rPr>
          <w:rFonts w:hint="eastAsia"/>
        </w:rPr>
        <w:t xml:space="preserve">m thirteen (years old)             </w:t>
      </w:r>
      <w:r>
        <w:rPr>
          <w:rFonts w:hint="eastAsia"/>
        </w:rPr>
        <w:t>②</w:t>
      </w:r>
      <w:r>
        <w:rPr>
          <w:rFonts w:hint="eastAsia"/>
        </w:rPr>
        <w:t xml:space="preserve">How old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</w:r>
      <w:r>
        <w:pict>
          <v:group id="_x0000_s2395" editas="canvas" style="width:301.75pt;height:85.1pt;mso-position-horizontal-relative:char;mso-position-vertical-relative:line" coordorigin="2362,10023" coordsize="5248,148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396" type="#_x0000_t75" style="position:absolute;left:2362;top:10023;width:5248;height:1482" o:preferrelative="f">
              <v:fill o:detectmouseclick="t"/>
              <v:path o:extrusionok="t" o:connecttype="none"/>
              <o:lock v:ext="edit" text="t"/>
            </v:shape>
            <v:shape id="_x0000_s2397" type="#_x0000_t75" style="position:absolute;left:3227;top:10221;width:4383;height:966">
              <v:imagedata r:id="rId10" o:title=""/>
            </v:shape>
            <v:shape id="_x0000_s2398" type="#_x0000_t75" style="position:absolute;left:2362;top:10023;width:2781;height:1482">
              <v:imagedata r:id="rId11" o:title="课时达标"/>
            </v:shape>
            <w10:wrap type="none"/>
            <w10:anchorlock/>
          </v:group>
        </w:pic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单项选择</w:t>
      </w:r>
      <w:r>
        <w:rPr>
          <w:rFonts w:hint="eastAsia"/>
        </w:rPr>
        <w:t>(5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F1973" w:rsidRDefault="003F1973" w:rsidP="003F1973">
      <w:pPr>
        <w:spacing w:line="360" w:lineRule="auto"/>
      </w:pPr>
      <w:r>
        <w:t xml:space="preserve">1. —Nice to meet you,  Jim. </w:t>
      </w:r>
    </w:p>
    <w:p w:rsidR="003F1973" w:rsidRDefault="003F1973" w:rsidP="003F1973">
      <w:pPr>
        <w:spacing w:line="360" w:lineRule="auto"/>
      </w:pPr>
      <w:r>
        <w:t xml:space="preserve">—_____ . </w:t>
      </w:r>
    </w:p>
    <w:p w:rsidR="003F1973" w:rsidRDefault="003F1973" w:rsidP="003F1973">
      <w:pPr>
        <w:spacing w:line="360" w:lineRule="auto"/>
      </w:pPr>
      <w:r>
        <w:t>A. This is Tom                            B. I’m OK</w:t>
      </w:r>
    </w:p>
    <w:p w:rsidR="003F1973" w:rsidRDefault="003F1973" w:rsidP="003F1973">
      <w:pPr>
        <w:spacing w:line="360" w:lineRule="auto"/>
      </w:pPr>
      <w:r>
        <w:t>C. Nice to meet you,  too            D. That’s all right</w:t>
      </w:r>
    </w:p>
    <w:p w:rsidR="003F1973" w:rsidRDefault="003F1973" w:rsidP="003F1973">
      <w:pPr>
        <w:spacing w:line="360" w:lineRule="auto"/>
      </w:pPr>
      <w:r>
        <w:t xml:space="preserve">2. I’m in Class 3. Tom is in Class 3, _____ . </w:t>
      </w:r>
    </w:p>
    <w:p w:rsidR="003F1973" w:rsidRDefault="003F1973" w:rsidP="003F1973">
      <w:pPr>
        <w:spacing w:line="360" w:lineRule="auto"/>
      </w:pPr>
      <w:r>
        <w:t>A. and         B. too            C. please                 D. /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—</w:t>
      </w:r>
      <w:r>
        <w:rPr>
          <w:rFonts w:hint="eastAsia"/>
        </w:rPr>
        <w:t xml:space="preserve">_____ </w:t>
      </w:r>
      <w:r>
        <w:rPr>
          <w:rFonts w:hint="eastAsia"/>
        </w:rPr>
        <w:t>？</w:t>
      </w:r>
    </w:p>
    <w:p w:rsidR="003F1973" w:rsidRDefault="003F1973" w:rsidP="003F1973">
      <w:pPr>
        <w:spacing w:line="360" w:lineRule="auto"/>
      </w:pPr>
      <w:r>
        <w:t xml:space="preserve">—My name is Wei Hua. </w:t>
      </w:r>
    </w:p>
    <w:p w:rsidR="003F1973" w:rsidRDefault="003F1973" w:rsidP="003F1973">
      <w:pPr>
        <w:spacing w:line="360" w:lineRule="auto"/>
      </w:pPr>
      <w:r>
        <w:t>A. Where are you                    B. What’s your name</w:t>
      </w:r>
    </w:p>
    <w:p w:rsidR="003F1973" w:rsidRDefault="003F1973" w:rsidP="003F1973">
      <w:pPr>
        <w:spacing w:line="360" w:lineRule="auto"/>
      </w:pPr>
      <w:r>
        <w:t>C. How are you                        D. Where are you from</w:t>
      </w:r>
    </w:p>
    <w:p w:rsidR="003F1973" w:rsidRDefault="003F1973" w:rsidP="003F1973">
      <w:pPr>
        <w:spacing w:line="360" w:lineRule="auto"/>
      </w:pPr>
      <w:r>
        <w:t xml:space="preserve">4. —Where are you from? </w:t>
      </w:r>
    </w:p>
    <w:p w:rsidR="003F1973" w:rsidRDefault="003F1973" w:rsidP="003F1973">
      <w:pPr>
        <w:spacing w:line="360" w:lineRule="auto"/>
      </w:pPr>
      <w:r>
        <w:t xml:space="preserve">—_____ . </w:t>
      </w:r>
    </w:p>
    <w:p w:rsidR="003F1973" w:rsidRDefault="003F1973" w:rsidP="003F1973">
      <w:pPr>
        <w:spacing w:line="360" w:lineRule="auto"/>
      </w:pPr>
      <w:r>
        <w:t>A. I’m Li Qiang                        B. I’m thirteen</w:t>
      </w:r>
    </w:p>
    <w:p w:rsidR="003F1973" w:rsidRDefault="003F1973" w:rsidP="003F1973">
      <w:pPr>
        <w:spacing w:line="360" w:lineRule="auto"/>
      </w:pPr>
      <w:r>
        <w:lastRenderedPageBreak/>
        <w:t xml:space="preserve">C. I’m from </w:t>
      </w:r>
      <w:smartTag w:uri="urn:schemas-microsoft-com:office:smarttags" w:element="place">
        <w:smartTag w:uri="urn:schemas-microsoft-com:office:smarttags" w:element="City">
          <w:r>
            <w:t>Jinan</w:t>
          </w:r>
        </w:smartTag>
      </w:smartTag>
      <w:r>
        <w:t xml:space="preserve">                    D. I’m in Class Three</w:t>
      </w:r>
    </w:p>
    <w:p w:rsidR="003F1973" w:rsidRDefault="003F1973" w:rsidP="003F1973">
      <w:pPr>
        <w:spacing w:line="360" w:lineRule="auto"/>
      </w:pPr>
      <w:r>
        <w:t xml:space="preserve">5. —_____ ? </w:t>
      </w:r>
    </w:p>
    <w:p w:rsidR="003F1973" w:rsidRDefault="003F1973" w:rsidP="003F1973">
      <w:pPr>
        <w:spacing w:line="360" w:lineRule="auto"/>
      </w:pPr>
      <w:r>
        <w:t xml:space="preserve">—I’m twelve. </w:t>
      </w:r>
    </w:p>
    <w:p w:rsidR="003F1973" w:rsidRDefault="003F1973" w:rsidP="003F1973">
      <w:pPr>
        <w:spacing w:line="360" w:lineRule="auto"/>
      </w:pPr>
      <w:r>
        <w:t>A. What’s your name                   B. How are you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t>C. What class are you in              D. How old are you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CBBDB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用所给词的适当形式填空</w:t>
      </w:r>
      <w:r>
        <w:rPr>
          <w:rFonts w:hint="eastAsia"/>
        </w:rPr>
        <w:t>(5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F1973" w:rsidRDefault="003F1973" w:rsidP="003F1973">
      <w:pPr>
        <w:spacing w:line="360" w:lineRule="auto"/>
      </w:pPr>
      <w:r>
        <w:t xml:space="preserve">1. I’m from </w:t>
      </w:r>
      <w:smartTag w:uri="urn:schemas-microsoft-com:office:smarttags" w:element="country-region">
        <w:r>
          <w:t>China</w:t>
        </w:r>
      </w:smartTag>
      <w:r>
        <w:t xml:space="preserve"> and I’m _____ (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). </w:t>
      </w:r>
    </w:p>
    <w:p w:rsidR="003F1973" w:rsidRDefault="003F1973" w:rsidP="003F1973">
      <w:pPr>
        <w:spacing w:line="360" w:lineRule="auto"/>
      </w:pPr>
      <w:r>
        <w:t xml:space="preserve">2. Tom and I _____ (be) good friends. </w:t>
      </w:r>
    </w:p>
    <w:p w:rsidR="003F1973" w:rsidRDefault="003F1973" w:rsidP="003F1973">
      <w:pPr>
        <w:spacing w:line="360" w:lineRule="auto"/>
      </w:pPr>
      <w:r>
        <w:t xml:space="preserve">3. This is our _____ (one) English lesson. </w:t>
      </w:r>
    </w:p>
    <w:p w:rsidR="003F1973" w:rsidRDefault="003F1973" w:rsidP="003F1973">
      <w:pPr>
        <w:spacing w:line="360" w:lineRule="auto"/>
      </w:pPr>
      <w:r>
        <w:t xml:space="preserve">4. _____ (be) you a new student? </w:t>
      </w:r>
    </w:p>
    <w:p w:rsidR="003F1973" w:rsidRDefault="003F1973" w:rsidP="003F1973">
      <w:pPr>
        <w:spacing w:line="360" w:lineRule="auto"/>
      </w:pPr>
      <w:r>
        <w:t xml:space="preserve">5. I’m in Class _____ (two).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Chinese        2. are        3. fir</w:t>
      </w:r>
      <w:r>
        <w:t>st       4. Are         5. Two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3383915" cy="748030"/>
            <wp:effectExtent l="19050" t="0" r="0" b="0"/>
            <wp:docPr id="342" name="图片 342" descr="Unit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 descr="Unit-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915" cy="74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句型展示台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我来自北京。</w:t>
      </w:r>
    </w:p>
    <w:p w:rsidR="003F1973" w:rsidRDefault="003F1973" w:rsidP="003F1973">
      <w:pPr>
        <w:spacing w:line="360" w:lineRule="auto"/>
      </w:pPr>
      <w:r>
        <w:t xml:space="preserve">I _____ _____ </w:t>
      </w:r>
      <w:smartTag w:uri="urn:schemas-microsoft-com:office:smarttags" w:element="place">
        <w:smartTag w:uri="urn:schemas-microsoft-com:office:smarttags" w:element="City">
          <w:r>
            <w:t>Beijing</w:t>
          </w:r>
        </w:smartTag>
      </w:smartTag>
      <w:r>
        <w:t xml:space="preserve">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北京是个大城市。</w:t>
      </w:r>
    </w:p>
    <w:p w:rsidR="003F1973" w:rsidRDefault="003F1973" w:rsidP="003F1973">
      <w:pPr>
        <w:spacing w:line="360" w:lineRule="auto"/>
      </w:pPr>
      <w:smartTag w:uri="urn:schemas-microsoft-com:office:smarttags" w:element="place">
        <w:smartTag w:uri="urn:schemas-microsoft-com:office:smarttags" w:element="City">
          <w:r>
            <w:t>Beijing</w:t>
          </w:r>
        </w:smartTag>
      </w:smartTag>
      <w:r>
        <w:t xml:space="preserve"> _____ a big _____.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am from            2. is;  city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我不是英国人。</w:t>
      </w:r>
    </w:p>
    <w:p w:rsidR="003F1973" w:rsidRDefault="003F1973" w:rsidP="003F1973">
      <w:pPr>
        <w:spacing w:line="360" w:lineRule="auto"/>
      </w:pPr>
      <w:r>
        <w:t xml:space="preserve">I’m _____ English.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我和大明、玲玲在一班。</w:t>
      </w:r>
    </w:p>
    <w:p w:rsidR="003F1973" w:rsidRDefault="003F1973" w:rsidP="003F1973">
      <w:pPr>
        <w:spacing w:line="360" w:lineRule="auto"/>
      </w:pPr>
      <w:r>
        <w:t>I _____ _____ Class One _____ Daming and Lingling.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3. not        4. am in;  with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阅读短文，用</w:t>
      </w:r>
      <w:r>
        <w:rPr>
          <w:rFonts w:hint="eastAsia"/>
        </w:rPr>
        <w:t>is/isn</w:t>
      </w:r>
      <w:r>
        <w:rPr>
          <w:rFonts w:hint="eastAsia"/>
        </w:rPr>
        <w:t>’</w:t>
      </w:r>
      <w:r>
        <w:rPr>
          <w:rFonts w:hint="eastAsia"/>
        </w:rPr>
        <w:t>t/are/aren</w:t>
      </w:r>
      <w:r>
        <w:rPr>
          <w:rFonts w:hint="eastAsia"/>
        </w:rPr>
        <w:t>’</w:t>
      </w:r>
      <w:r>
        <w:rPr>
          <w:rFonts w:hint="eastAsia"/>
        </w:rPr>
        <w:t>t</w:t>
      </w:r>
      <w:r>
        <w:rPr>
          <w:rFonts w:hint="eastAsia"/>
        </w:rPr>
        <w:t>填空</w:t>
      </w:r>
    </w:p>
    <w:p w:rsidR="003F1973" w:rsidRDefault="003F1973" w:rsidP="003F1973">
      <w:pPr>
        <w:spacing w:line="360" w:lineRule="auto"/>
      </w:pPr>
      <w:r>
        <w:lastRenderedPageBreak/>
        <w:t xml:space="preserve">1. Daming _____ in Class One. </w:t>
      </w:r>
    </w:p>
    <w:p w:rsidR="003F1973" w:rsidRDefault="003F1973" w:rsidP="003F1973">
      <w:pPr>
        <w:spacing w:line="360" w:lineRule="auto"/>
      </w:pPr>
      <w:r>
        <w:t xml:space="preserve">2. Lingling _____ English. </w:t>
      </w:r>
    </w:p>
    <w:p w:rsidR="003F1973" w:rsidRDefault="003F1973" w:rsidP="003F1973">
      <w:pPr>
        <w:spacing w:line="360" w:lineRule="auto"/>
      </w:pPr>
      <w:r>
        <w:t xml:space="preserve">3. Daming and Lingling _____ good friends. </w:t>
      </w:r>
    </w:p>
    <w:p w:rsidR="003F1973" w:rsidRDefault="003F1973" w:rsidP="003F1973">
      <w:pPr>
        <w:spacing w:line="360" w:lineRule="auto"/>
      </w:pPr>
      <w:r>
        <w:t xml:space="preserve">4. Wang Hui _____ thirteen years old. </w:t>
      </w:r>
    </w:p>
    <w:p w:rsidR="003F1973" w:rsidRDefault="003F1973" w:rsidP="003F1973">
      <w:pPr>
        <w:spacing w:line="360" w:lineRule="auto"/>
      </w:pPr>
      <w:r>
        <w:t xml:space="preserve">5. Daming, Lingling and Wang Hui _____ from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  <w:r>
        <w:t xml:space="preserve">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is      2. isn</w:t>
      </w:r>
      <w:r>
        <w:rPr>
          <w:rFonts w:hint="eastAsia"/>
        </w:rPr>
        <w:t>’</w:t>
      </w:r>
      <w:r>
        <w:rPr>
          <w:rFonts w:hint="eastAsia"/>
        </w:rPr>
        <w:t xml:space="preserve">t      </w:t>
      </w:r>
      <w:r>
        <w:t>3. are       4. is         5. aren’t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277620" cy="525780"/>
            <wp:effectExtent l="19050" t="0" r="0" b="0"/>
            <wp:docPr id="341" name="图片 341" descr="做一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 descr="做一做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52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选择</w:t>
      </w:r>
      <w:r>
        <w:rPr>
          <w:rFonts w:hint="eastAsia"/>
        </w:rPr>
        <w:t>with/ and</w:t>
      </w:r>
      <w:r>
        <w:rPr>
          <w:rFonts w:hint="eastAsia"/>
        </w:rPr>
        <w:t>填空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Shanshan is in London _____ her parents.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</w:rPr>
        <w:t xml:space="preserve">Tom _____ his friends like playing football.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答案：①</w:t>
      </w:r>
      <w:r>
        <w:rPr>
          <w:rFonts w:hint="eastAsia"/>
        </w:rPr>
        <w:t xml:space="preserve">with          </w:t>
      </w:r>
      <w:r>
        <w:rPr>
          <w:rFonts w:hint="eastAsia"/>
        </w:rPr>
        <w:t>②</w:t>
      </w:r>
      <w:r>
        <w:rPr>
          <w:rFonts w:hint="eastAsia"/>
        </w:rPr>
        <w:t>and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278255" cy="525780"/>
            <wp:effectExtent l="19050" t="0" r="0" b="0"/>
            <wp:docPr id="340" name="图片 340" descr="做一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 descr="做一做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8255" cy="525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她叫玛丽，她是我的好朋友。</w:t>
      </w:r>
    </w:p>
    <w:p w:rsidR="003F1973" w:rsidRDefault="003F1973" w:rsidP="003F1973">
      <w:pPr>
        <w:spacing w:line="360" w:lineRule="auto"/>
      </w:pPr>
      <w:r>
        <w:t xml:space="preserve">_____ name is Mary. _____ is _____ good friend.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Her</w:t>
      </w:r>
      <w:r>
        <w:rPr>
          <w:rFonts w:hint="eastAsia"/>
        </w:rPr>
        <w:t>；</w:t>
      </w:r>
      <w:r>
        <w:rPr>
          <w:rFonts w:hint="eastAsia"/>
        </w:rPr>
        <w:t>She</w:t>
      </w:r>
      <w:r>
        <w:rPr>
          <w:rFonts w:hint="eastAsia"/>
        </w:rPr>
        <w:t>；</w:t>
      </w:r>
      <w:r>
        <w:rPr>
          <w:rFonts w:hint="eastAsia"/>
        </w:rPr>
        <w:t>my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277620" cy="525145"/>
            <wp:effectExtent l="19050" t="0" r="0" b="0"/>
            <wp:docPr id="339" name="图片 339" descr="做一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 descr="做一做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）他来自英国，他是英国人。</w:t>
      </w:r>
    </w:p>
    <w:p w:rsidR="003F1973" w:rsidRDefault="003F1973" w:rsidP="003F1973">
      <w:pPr>
        <w:spacing w:line="360" w:lineRule="auto"/>
      </w:pPr>
      <w:r>
        <w:t xml:space="preserve">He is from _____. He is _____.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）我的英语老师是美国人。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My English teacher is from _____.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</w:rPr>
        <w:t xml:space="preserve">My English teacher is _____.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③</w:t>
      </w:r>
      <w:r>
        <w:rPr>
          <w:rFonts w:hint="eastAsia"/>
        </w:rPr>
        <w:t xml:space="preserve">My English teacher is _____ _____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(1)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</w:rPr>
            <w:t>England</w:t>
          </w:r>
        </w:smartTag>
      </w:smartTag>
      <w:r>
        <w:rPr>
          <w:rFonts w:hint="eastAsia"/>
        </w:rPr>
        <w:t>; English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</w:rPr>
        <w:t>①</w:t>
      </w:r>
      <w:r>
        <w:rPr>
          <w:rFonts w:hint="eastAsia"/>
        </w:rPr>
        <w:t xml:space="preserve">America        </w:t>
      </w:r>
      <w:r>
        <w:rPr>
          <w:rFonts w:hint="eastAsia"/>
        </w:rPr>
        <w:t>②</w:t>
      </w:r>
      <w:r>
        <w:rPr>
          <w:rFonts w:hint="eastAsia"/>
        </w:rPr>
        <w:t xml:space="preserve"> American          </w:t>
      </w:r>
      <w:r>
        <w:rPr>
          <w:rFonts w:hint="eastAsia"/>
        </w:rPr>
        <w:t>③</w:t>
      </w:r>
      <w:r>
        <w:rPr>
          <w:rFonts w:hint="eastAsia"/>
        </w:rPr>
        <w:t>an American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  <w:noProof/>
        </w:rPr>
      </w:r>
      <w:r>
        <w:pict>
          <v:group id="_x0000_s2399" editas="canvas" style="width:301.75pt;height:85.1pt;mso-position-horizontal-relative:char;mso-position-vertical-relative:line" coordorigin="2362,9513" coordsize="5248,1482">
            <o:lock v:ext="edit" aspectratio="t"/>
            <v:shape id="_x0000_s2400" type="#_x0000_t75" style="position:absolute;left:2362;top:9513;width:5248;height:1482" o:preferrelative="f">
              <v:fill o:detectmouseclick="t"/>
              <v:path o:extrusionok="t" o:connecttype="none"/>
              <o:lock v:ext="edit" text="t"/>
            </v:shape>
            <v:shape id="_x0000_s2401" type="#_x0000_t75" style="position:absolute;left:3227;top:9711;width:4383;height:966">
              <v:imagedata r:id="rId10" o:title=""/>
            </v:shape>
            <v:shape id="_x0000_s2402" type="#_x0000_t75" style="position:absolute;left:2362;top:9513;width:2781;height:1482">
              <v:imagedata r:id="rId11" o:title="课时达标"/>
            </v:shape>
            <w10:wrap type="none"/>
            <w10:anchorlock/>
          </v:group>
        </w:pic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单项选择</w:t>
      </w:r>
      <w:r>
        <w:rPr>
          <w:rFonts w:hint="eastAsia"/>
        </w:rPr>
        <w:t>(5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F1973" w:rsidRDefault="003F1973" w:rsidP="003F1973">
      <w:pPr>
        <w:spacing w:line="360" w:lineRule="auto"/>
      </w:pPr>
      <w:r>
        <w:t xml:space="preserve">1. —What’s _____ name? </w:t>
      </w:r>
    </w:p>
    <w:p w:rsidR="003F1973" w:rsidRDefault="003F1973" w:rsidP="003F1973">
      <w:pPr>
        <w:spacing w:line="360" w:lineRule="auto"/>
      </w:pPr>
      <w:r>
        <w:t xml:space="preserve">—His name is Wang Hui. </w:t>
      </w:r>
    </w:p>
    <w:p w:rsidR="003F1973" w:rsidRDefault="003F1973" w:rsidP="003F1973">
      <w:pPr>
        <w:spacing w:line="360" w:lineRule="auto"/>
      </w:pPr>
      <w:r>
        <w:t>A. you        B. your       C. he           D. his</w:t>
      </w:r>
    </w:p>
    <w:p w:rsidR="003F1973" w:rsidRDefault="003F1973" w:rsidP="003F1973">
      <w:pPr>
        <w:spacing w:line="360" w:lineRule="auto"/>
      </w:pPr>
      <w:r>
        <w:t xml:space="preserve">2. Hello!  My name is Daming _____ I am Chinese. </w:t>
      </w:r>
    </w:p>
    <w:p w:rsidR="003F1973" w:rsidRDefault="003F1973" w:rsidP="003F1973">
      <w:pPr>
        <w:spacing w:line="360" w:lineRule="auto"/>
      </w:pPr>
      <w:r>
        <w:t>A. and         B. but           C. with           D. so</w:t>
      </w:r>
    </w:p>
    <w:p w:rsidR="003F1973" w:rsidRDefault="003F1973" w:rsidP="003F1973">
      <w:pPr>
        <w:spacing w:line="360" w:lineRule="auto"/>
      </w:pPr>
      <w:r>
        <w:t xml:space="preserve">3. —Is Lingling English?  </w:t>
      </w:r>
    </w:p>
    <w:p w:rsidR="003F1973" w:rsidRDefault="003F1973" w:rsidP="003F1973">
      <w:pPr>
        <w:spacing w:line="360" w:lineRule="auto"/>
      </w:pPr>
      <w:r>
        <w:t xml:space="preserve">—No,  she _____ English. She is Chinese. </w:t>
      </w:r>
    </w:p>
    <w:p w:rsidR="003F1973" w:rsidRDefault="003F1973" w:rsidP="003F1973">
      <w:pPr>
        <w:spacing w:line="360" w:lineRule="auto"/>
      </w:pPr>
      <w:r>
        <w:t>A. is        B. isn’t         C. aren’t            D. are</w:t>
      </w:r>
    </w:p>
    <w:p w:rsidR="003F1973" w:rsidRDefault="003F1973" w:rsidP="003F1973">
      <w:pPr>
        <w:spacing w:line="360" w:lineRule="auto"/>
      </w:pPr>
      <w:r>
        <w:t xml:space="preserve">4. —What class are you in? </w:t>
      </w:r>
    </w:p>
    <w:p w:rsidR="003F1973" w:rsidRDefault="003F1973" w:rsidP="003F1973">
      <w:pPr>
        <w:spacing w:line="360" w:lineRule="auto"/>
      </w:pPr>
      <w:r>
        <w:t xml:space="preserve">—I’m in Class Two _____ David and Helen. </w:t>
      </w:r>
    </w:p>
    <w:p w:rsidR="003F1973" w:rsidRDefault="003F1973" w:rsidP="003F1973">
      <w:pPr>
        <w:spacing w:line="360" w:lineRule="auto"/>
      </w:pPr>
      <w:r>
        <w:t>A. and          B. of         C. but           D. with</w:t>
      </w:r>
    </w:p>
    <w:p w:rsidR="003F1973" w:rsidRDefault="003F1973" w:rsidP="003F1973">
      <w:pPr>
        <w:spacing w:line="360" w:lineRule="auto"/>
      </w:pPr>
      <w:r>
        <w:t xml:space="preserve">5. —Where are you from? </w:t>
      </w:r>
    </w:p>
    <w:p w:rsidR="003F1973" w:rsidRDefault="003F1973" w:rsidP="003F1973">
      <w:pPr>
        <w:spacing w:line="360" w:lineRule="auto"/>
      </w:pPr>
      <w:r>
        <w:t xml:space="preserve">—We are from _____. We are _____. </w:t>
      </w:r>
    </w:p>
    <w:p w:rsidR="003F1973" w:rsidRPr="00C01CA6" w:rsidRDefault="003F1973" w:rsidP="003F1973">
      <w:pPr>
        <w:spacing w:line="360" w:lineRule="auto"/>
        <w:rPr>
          <w:lang w:val="it-IT"/>
        </w:rPr>
      </w:pPr>
      <w:r w:rsidRPr="00C01CA6">
        <w:rPr>
          <w:lang w:val="it-IT"/>
        </w:rPr>
        <w:t>A. China; Chinese                 B. China;  Chineses</w:t>
      </w:r>
    </w:p>
    <w:p w:rsidR="003F1973" w:rsidRDefault="003F1973" w:rsidP="003F1973">
      <w:pPr>
        <w:spacing w:line="360" w:lineRule="auto"/>
      </w:pPr>
      <w:r>
        <w:t xml:space="preserve">C. English;  </w:t>
      </w:r>
      <w:smartTag w:uri="urn:schemas-microsoft-com:office:smarttags" w:element="country-region">
        <w:r>
          <w:t>England</w:t>
        </w:r>
      </w:smartTag>
      <w:r>
        <w:t xml:space="preserve">             D. American;  </w:t>
      </w:r>
      <w:smartTag w:uri="urn:schemas-microsoft-com:office:smarttags" w:element="place">
        <w:smartTag w:uri="urn:schemas-microsoft-com:office:smarttags" w:element="country-region">
          <w:r>
            <w:t>America</w:t>
          </w:r>
        </w:smartTag>
      </w:smartTag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完成句子</w:t>
      </w:r>
      <w:r>
        <w:rPr>
          <w:rFonts w:hint="eastAsia"/>
        </w:rPr>
        <w:t>(5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我和我的妈妈在北京。</w:t>
      </w:r>
    </w:p>
    <w:p w:rsidR="003F1973" w:rsidRDefault="003F1973" w:rsidP="003F1973">
      <w:pPr>
        <w:spacing w:line="360" w:lineRule="auto"/>
      </w:pPr>
      <w:r>
        <w:t xml:space="preserve"> I_____ in </w:t>
      </w:r>
      <w:smartTag w:uri="urn:schemas-microsoft-com:office:smarttags" w:element="place">
        <w:smartTag w:uri="urn:schemas-microsoft-com:office:smarttags" w:element="City">
          <w:r>
            <w:t>Beijing</w:t>
          </w:r>
        </w:smartTag>
      </w:smartTag>
      <w:r>
        <w:t xml:space="preserve"> _____ my mother.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北京是中国的一个大城市。</w:t>
      </w:r>
    </w:p>
    <w:p w:rsidR="003F1973" w:rsidRDefault="003F1973" w:rsidP="003F1973">
      <w:pPr>
        <w:spacing w:line="360" w:lineRule="auto"/>
      </w:pPr>
      <w:r>
        <w:t xml:space="preserve"> </w:t>
      </w:r>
      <w:smartTag w:uri="urn:schemas-microsoft-com:office:smarttags" w:element="City">
        <w:r>
          <w:t>Beijing</w:t>
        </w:r>
      </w:smartTag>
      <w:r>
        <w:t xml:space="preserve"> is a _____  _____  in </w:t>
      </w:r>
      <w:smartTag w:uri="urn:schemas-microsoft-com:office:smarttags" w:element="place">
        <w:smartTag w:uri="urn:schemas-microsoft-com:office:smarttags" w:element="country-region">
          <w:r>
            <w:t>China</w:t>
          </w:r>
        </w:smartTag>
      </w:smartTag>
      <w:r>
        <w:t xml:space="preserve">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am;  with        2. big city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大明是我的朋友。</w:t>
      </w:r>
    </w:p>
    <w:p w:rsidR="003F1973" w:rsidRDefault="003F1973" w:rsidP="003F1973">
      <w:pPr>
        <w:spacing w:line="360" w:lineRule="auto"/>
      </w:pPr>
      <w:r>
        <w:t xml:space="preserve">Daming is  _____  _____ 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 xml:space="preserve">4. </w:t>
      </w:r>
      <w:r>
        <w:rPr>
          <w:rFonts w:hint="eastAsia"/>
        </w:rPr>
        <w:t>玛丽在十一班。</w:t>
      </w:r>
    </w:p>
    <w:p w:rsidR="003F1973" w:rsidRDefault="003F1973" w:rsidP="003F1973">
      <w:pPr>
        <w:spacing w:line="360" w:lineRule="auto"/>
      </w:pPr>
      <w:r>
        <w:t xml:space="preserve">Mary is in  _____  _____ 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他不是十四岁。</w:t>
      </w:r>
    </w:p>
    <w:p w:rsidR="003F1973" w:rsidRDefault="003F1973" w:rsidP="003F1973">
      <w:pPr>
        <w:spacing w:line="360" w:lineRule="auto"/>
      </w:pPr>
      <w:r>
        <w:t xml:space="preserve">He  _____  _____   years old.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3. my friend      4. Class Eleven        5. isn</w:t>
      </w:r>
      <w:r>
        <w:rPr>
          <w:rFonts w:hint="eastAsia"/>
        </w:rPr>
        <w:t>’</w:t>
      </w:r>
      <w:r>
        <w:rPr>
          <w:rFonts w:hint="eastAsia"/>
        </w:rPr>
        <w:t>t fourteen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4194175" cy="972820"/>
            <wp:effectExtent l="19050" t="0" r="0" b="0"/>
            <wp:docPr id="338" name="图片 338" descr="Unit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 descr="Unit-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4175" cy="972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1277620" cy="525145"/>
            <wp:effectExtent l="19050" t="0" r="0" b="0"/>
            <wp:docPr id="337" name="图片 337" descr="做一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 descr="做一做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620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</w:rPr>
        <w:t xml:space="preserve">Yao Ming is my favourite basketball player. His family name is _____ ,  and his given name is _____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②</w:t>
      </w:r>
      <w:r>
        <w:rPr>
          <w:rFonts w:hint="eastAsia"/>
        </w:rPr>
        <w:t xml:space="preserve">Sam Green is from America. _____ is his family name,  and  _____ is his given name.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答案：①</w:t>
      </w:r>
      <w:r>
        <w:rPr>
          <w:rFonts w:hint="eastAsia"/>
        </w:rPr>
        <w:t xml:space="preserve">Yao;  Ming        </w:t>
      </w:r>
      <w:r>
        <w:rPr>
          <w:rFonts w:hint="eastAsia"/>
        </w:rPr>
        <w:t>②</w:t>
      </w:r>
      <w:r>
        <w:rPr>
          <w:rFonts w:hint="eastAsia"/>
        </w:rPr>
        <w:t>Green;  Sam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  <w:noProof/>
        </w:rPr>
      </w:r>
      <w:r>
        <w:pict>
          <v:group id="_x0000_s2403" editas="canvas" style="width:283.75pt;height:85.15pt;mso-position-horizontal-relative:char;mso-position-vertical-relative:line" coordorigin="2362,280" coordsize="4935,1483">
            <o:lock v:ext="edit" aspectratio="t"/>
            <v:shape id="_x0000_s2404" type="#_x0000_t75" style="position:absolute;left:2362;top:280;width:4935;height:1483" o:preferrelative="f">
              <v:fill o:detectmouseclick="t"/>
              <v:path o:extrusionok="t" o:connecttype="none"/>
              <o:lock v:ext="edit" text="t"/>
            </v:shape>
            <v:shape id="_x0000_s2405" type="#_x0000_t75" style="position:absolute;left:3176;top:479;width:4121;height:966">
              <v:imagedata r:id="rId10" o:title=""/>
            </v:shape>
            <v:shape id="_x0000_s2406" type="#_x0000_t75" style="position:absolute;left:2362;top:280;width:2615;height:1483">
              <v:imagedata r:id="rId11" o:title="课时达标"/>
            </v:shape>
            <w10:wrap type="none"/>
            <w10:anchorlock/>
          </v:group>
        </w:pic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从方框中选择正确的单词或短语完成句子（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3F1973" w:rsidRDefault="003F1973" w:rsidP="003F1973">
      <w:pPr>
        <w:spacing w:line="360" w:lineRule="auto"/>
      </w:pPr>
      <w:r>
        <w:t>family    twenty-nine     stand up     given     blackboard</w:t>
      </w:r>
    </w:p>
    <w:p w:rsidR="003F1973" w:rsidRDefault="003F1973" w:rsidP="003F1973">
      <w:pPr>
        <w:spacing w:line="360" w:lineRule="auto"/>
      </w:pPr>
      <w:r>
        <w:t xml:space="preserve">1. Write the words on the _____ . </w:t>
      </w:r>
    </w:p>
    <w:p w:rsidR="003F1973" w:rsidRDefault="003F1973" w:rsidP="003F1973">
      <w:pPr>
        <w:spacing w:line="360" w:lineRule="auto"/>
      </w:pPr>
      <w:r>
        <w:t xml:space="preserve">2. Please _____ ! </w:t>
      </w:r>
    </w:p>
    <w:p w:rsidR="003F1973" w:rsidRDefault="003F1973" w:rsidP="003F1973">
      <w:pPr>
        <w:spacing w:line="360" w:lineRule="auto"/>
      </w:pPr>
      <w:r>
        <w:t xml:space="preserve">3. My new English teacher is _____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blackboard       2. stand up             3. twenty-nine</w:t>
      </w:r>
    </w:p>
    <w:p w:rsidR="003F1973" w:rsidRDefault="003F1973" w:rsidP="003F1973">
      <w:pPr>
        <w:spacing w:line="360" w:lineRule="auto"/>
      </w:pPr>
      <w:r>
        <w:t xml:space="preserve">4. Yang Liwei’s _____ name is Yang. </w:t>
      </w:r>
    </w:p>
    <w:p w:rsidR="003F1973" w:rsidRDefault="003F1973" w:rsidP="003F1973">
      <w:pPr>
        <w:spacing w:line="360" w:lineRule="auto"/>
      </w:pPr>
      <w:r>
        <w:t xml:space="preserve">5. Harry Potter’s _____  name is Harry.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4. family               5. given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句型转换（</w:t>
      </w:r>
      <w:r>
        <w:rPr>
          <w:rFonts w:hint="eastAsia"/>
        </w:rPr>
        <w:t>5</w:t>
      </w:r>
      <w:r>
        <w:rPr>
          <w:rFonts w:hint="eastAsia"/>
        </w:rPr>
        <w:t>分钟，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 xml:space="preserve">1. Sam is in Class One. </w:t>
      </w:r>
      <w:r>
        <w:rPr>
          <w:rFonts w:hint="eastAsia"/>
        </w:rPr>
        <w:t>（改为一般疑问句，并作肯定回答）</w:t>
      </w:r>
    </w:p>
    <w:p w:rsidR="003F1973" w:rsidRDefault="003F1973" w:rsidP="003F1973">
      <w:pPr>
        <w:spacing w:line="360" w:lineRule="auto"/>
      </w:pPr>
      <w:r>
        <w:t xml:space="preserve">—  _____ Sam in Class One? </w:t>
      </w:r>
    </w:p>
    <w:p w:rsidR="003F1973" w:rsidRDefault="003F1973" w:rsidP="003F1973">
      <w:pPr>
        <w:spacing w:line="360" w:lineRule="auto"/>
      </w:pPr>
      <w:r>
        <w:t xml:space="preserve">—Yes,  he _____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</w:t>
      </w:r>
      <w:r>
        <w:rPr>
          <w:rFonts w:hint="eastAsia"/>
        </w:rPr>
        <w:t xml:space="preserve">He is my friend. </w:t>
      </w:r>
      <w:r>
        <w:rPr>
          <w:rFonts w:hint="eastAsia"/>
        </w:rPr>
        <w:t>（改为否定句）</w:t>
      </w:r>
    </w:p>
    <w:p w:rsidR="003F1973" w:rsidRDefault="003F1973" w:rsidP="003F1973">
      <w:pPr>
        <w:spacing w:line="360" w:lineRule="auto"/>
      </w:pPr>
      <w:r>
        <w:t xml:space="preserve">He _____ my friend.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1. Is;  is        2. isn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3. Helen and Wang Dong are 12 years old. </w:t>
      </w:r>
      <w:r>
        <w:rPr>
          <w:rFonts w:hint="eastAsia"/>
        </w:rPr>
        <w:t>（改为否定句）</w:t>
      </w:r>
    </w:p>
    <w:p w:rsidR="003F1973" w:rsidRDefault="003F1973" w:rsidP="003F1973">
      <w:pPr>
        <w:spacing w:line="360" w:lineRule="auto"/>
      </w:pPr>
      <w:r>
        <w:t xml:space="preserve">Helen and Wang Dong _____ 12 years old.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4. They are English. </w:t>
      </w:r>
      <w:r>
        <w:rPr>
          <w:rFonts w:hint="eastAsia"/>
        </w:rPr>
        <w:t>（改为一般疑问句，并作否定回答）</w:t>
      </w:r>
    </w:p>
    <w:p w:rsidR="003F1973" w:rsidRDefault="003F1973" w:rsidP="003F1973">
      <w:pPr>
        <w:spacing w:line="360" w:lineRule="auto"/>
      </w:pPr>
      <w:r>
        <w:t xml:space="preserve">— _____ they English? </w:t>
      </w:r>
    </w:p>
    <w:p w:rsidR="003F1973" w:rsidRDefault="003F1973" w:rsidP="003F1973">
      <w:pPr>
        <w:spacing w:line="360" w:lineRule="auto"/>
      </w:pPr>
      <w:r>
        <w:t xml:space="preserve">—No,  they _____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</w:t>
      </w:r>
      <w:r>
        <w:rPr>
          <w:rFonts w:hint="eastAsia"/>
        </w:rPr>
        <w:t xml:space="preserve"> Helen is from </w:t>
      </w:r>
      <w:smartTag w:uri="urn:schemas-microsoft-com:office:smarttags" w:element="place">
        <w:smartTag w:uri="urn:schemas-microsoft-com:office:smarttags" w:element="country-region">
          <w:r>
            <w:rPr>
              <w:rFonts w:hint="eastAsia"/>
            </w:rPr>
            <w:t>America</w:t>
          </w:r>
        </w:smartTag>
      </w:smartTag>
      <w:r>
        <w:rPr>
          <w:rFonts w:hint="eastAsia"/>
        </w:rPr>
        <w:t xml:space="preserve">. </w:t>
      </w:r>
      <w:r>
        <w:rPr>
          <w:rFonts w:hint="eastAsia"/>
        </w:rPr>
        <w:t>（对划线部分提问）</w:t>
      </w:r>
    </w:p>
    <w:p w:rsidR="003F1973" w:rsidRDefault="003F1973" w:rsidP="003F1973">
      <w:pPr>
        <w:spacing w:line="360" w:lineRule="auto"/>
      </w:pPr>
      <w:r>
        <w:t xml:space="preserve"> _____ Helen from?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3. aren</w:t>
      </w:r>
      <w:r>
        <w:rPr>
          <w:rFonts w:hint="eastAsia"/>
        </w:rPr>
        <w:t>’</w:t>
      </w:r>
      <w:r>
        <w:rPr>
          <w:rFonts w:hint="eastAsia"/>
        </w:rPr>
        <w:t>t         4. Are</w:t>
      </w:r>
      <w:r>
        <w:t>;  aren’t            5. Where’s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drawing>
          <wp:inline distT="0" distB="0" distL="0" distR="0">
            <wp:extent cx="2030095" cy="1079500"/>
            <wp:effectExtent l="0" t="0" r="8255" b="0"/>
            <wp:docPr id="336" name="图片 336" descr="语法专项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 descr="语法专项Ⅰ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095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用</w:t>
      </w:r>
      <w:r>
        <w:rPr>
          <w:rFonts w:hint="eastAsia"/>
        </w:rPr>
        <w:t>am,  is,  are</w:t>
      </w:r>
      <w:r>
        <w:rPr>
          <w:rFonts w:hint="eastAsia"/>
        </w:rPr>
        <w:t>填空</w:t>
      </w:r>
    </w:p>
    <w:p w:rsidR="003F1973" w:rsidRDefault="003F1973" w:rsidP="003F1973">
      <w:pPr>
        <w:spacing w:line="360" w:lineRule="auto"/>
      </w:pPr>
      <w:r>
        <w:t xml:space="preserve">1. I _____  a student. </w:t>
      </w:r>
    </w:p>
    <w:p w:rsidR="003F1973" w:rsidRDefault="003F1973" w:rsidP="003F1973">
      <w:pPr>
        <w:spacing w:line="360" w:lineRule="auto"/>
      </w:pPr>
      <w:r>
        <w:t xml:space="preserve">2. He _____  my son. </w:t>
      </w:r>
    </w:p>
    <w:p w:rsidR="003F1973" w:rsidRDefault="003F1973" w:rsidP="003F1973">
      <w:pPr>
        <w:spacing w:line="360" w:lineRule="auto"/>
      </w:pPr>
      <w:r>
        <w:t xml:space="preserve">3. _____  you a student? </w:t>
      </w:r>
    </w:p>
    <w:p w:rsidR="003F1973" w:rsidRDefault="003F1973" w:rsidP="003F1973">
      <w:pPr>
        <w:spacing w:line="360" w:lineRule="auto"/>
      </w:pPr>
      <w:r>
        <w:t xml:space="preserve">4. We _____  from </w:t>
      </w:r>
      <w:smartTag w:uri="urn:schemas-microsoft-com:office:smarttags" w:element="place">
        <w:smartTag w:uri="urn:schemas-microsoft-com:office:smarttags" w:element="country-region">
          <w:r>
            <w:t>England</w:t>
          </w:r>
        </w:smartTag>
      </w:smartTag>
      <w:r>
        <w:t xml:space="preserve">. </w:t>
      </w:r>
    </w:p>
    <w:p w:rsidR="003F1973" w:rsidRDefault="003F1973" w:rsidP="003F1973">
      <w:pPr>
        <w:spacing w:line="360" w:lineRule="auto"/>
      </w:pPr>
      <w:r>
        <w:t xml:space="preserve">5. They  _____ my good friends.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am    2. is     3. Are       4. are      5. are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2045970" cy="1079500"/>
            <wp:effectExtent l="19050" t="0" r="0" b="0"/>
            <wp:docPr id="335" name="图片 335" descr="语法专项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 descr="语法专项Ⅱ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597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句型转换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1. Tony is thirteen years old. </w:t>
      </w:r>
      <w:r>
        <w:rPr>
          <w:rFonts w:hint="eastAsia"/>
        </w:rPr>
        <w:t>（改为一般疑问句，并作肯定回答）</w:t>
      </w:r>
    </w:p>
    <w:p w:rsidR="003F1973" w:rsidRDefault="003F1973" w:rsidP="003F1973">
      <w:pPr>
        <w:spacing w:line="360" w:lineRule="auto"/>
      </w:pPr>
      <w:r>
        <w:t xml:space="preserve">— _____ Tony thirteen years old? </w:t>
      </w:r>
    </w:p>
    <w:p w:rsidR="003F1973" w:rsidRDefault="003F1973" w:rsidP="003F1973">
      <w:pPr>
        <w:spacing w:line="360" w:lineRule="auto"/>
      </w:pPr>
      <w:r>
        <w:t xml:space="preserve">— _____ ,  he _____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2. They are American. </w:t>
      </w:r>
      <w:r>
        <w:rPr>
          <w:rFonts w:hint="eastAsia"/>
        </w:rPr>
        <w:t>（改为一般疑问句，并作否定回答）</w:t>
      </w:r>
    </w:p>
    <w:p w:rsidR="003F1973" w:rsidRDefault="003F1973" w:rsidP="003F1973">
      <w:pPr>
        <w:spacing w:line="360" w:lineRule="auto"/>
      </w:pPr>
      <w:r>
        <w:t xml:space="preserve">— _____ they American? </w:t>
      </w:r>
    </w:p>
    <w:p w:rsidR="003F1973" w:rsidRDefault="003F1973" w:rsidP="003F1973">
      <w:pPr>
        <w:spacing w:line="360" w:lineRule="auto"/>
      </w:pPr>
      <w:r>
        <w:t xml:space="preserve">— _____ ,  they _____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Is;  Yes;  is               2. Are;  No;  aren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3. He is in Class One. </w:t>
      </w:r>
      <w:r>
        <w:rPr>
          <w:rFonts w:hint="eastAsia"/>
        </w:rPr>
        <w:t>（改为否定句）</w:t>
      </w:r>
    </w:p>
    <w:p w:rsidR="003F1973" w:rsidRDefault="003F1973" w:rsidP="003F1973">
      <w:pPr>
        <w:spacing w:line="360" w:lineRule="auto"/>
      </w:pPr>
      <w:r>
        <w:t xml:space="preserve">He _____ in Class One.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4. They are English boys. </w:t>
      </w:r>
      <w:r>
        <w:rPr>
          <w:rFonts w:hint="eastAsia"/>
        </w:rPr>
        <w:t>（改为否定句）</w:t>
      </w:r>
    </w:p>
    <w:p w:rsidR="003F1973" w:rsidRDefault="003F1973" w:rsidP="003F1973">
      <w:pPr>
        <w:spacing w:line="360" w:lineRule="auto"/>
      </w:pPr>
      <w:r>
        <w:t xml:space="preserve">They _____ English boys.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3. isn</w:t>
      </w:r>
      <w:r>
        <w:rPr>
          <w:rFonts w:hint="eastAsia"/>
        </w:rPr>
        <w:t>’</w:t>
      </w:r>
      <w:r>
        <w:rPr>
          <w:rFonts w:hint="eastAsia"/>
        </w:rPr>
        <w:t>t                     4. aren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3F1973" w:rsidRPr="00C01CA6" w:rsidRDefault="003F1973" w:rsidP="003F1973">
      <w:pPr>
        <w:spacing w:line="360" w:lineRule="auto"/>
        <w:ind w:firstLineChars="1700" w:firstLine="3570"/>
        <w:rPr>
          <w:rFonts w:hint="eastAsia"/>
        </w:rPr>
      </w:pPr>
      <w:r>
        <w:rPr>
          <w:rFonts w:hint="eastAsia"/>
        </w:rPr>
        <w:t>单元聚焦点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Ⅰ</w:t>
      </w:r>
      <w:r>
        <w:rPr>
          <w:rFonts w:hint="eastAsia"/>
        </w:rPr>
        <w:t xml:space="preserve">. </w:t>
      </w:r>
      <w:r>
        <w:rPr>
          <w:rFonts w:hint="eastAsia"/>
        </w:rPr>
        <w:t>单词闯关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女士</w:t>
      </w:r>
      <w:r>
        <w:rPr>
          <w:rFonts w:hint="eastAsia"/>
        </w:rPr>
        <w:t>(n. )                          _____________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也（</w:t>
      </w:r>
      <w:r>
        <w:rPr>
          <w:rFonts w:hint="eastAsia"/>
        </w:rPr>
        <w:t xml:space="preserve">adv.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 _____________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相称；匹配（</w:t>
      </w:r>
      <w:r>
        <w:rPr>
          <w:rFonts w:hint="eastAsia"/>
        </w:rPr>
        <w:t xml:space="preserve">v. </w:t>
      </w:r>
      <w:r>
        <w:rPr>
          <w:rFonts w:hint="eastAsia"/>
        </w:rPr>
        <w:t>）</w:t>
      </w:r>
      <w:r>
        <w:rPr>
          <w:rFonts w:hint="eastAsia"/>
        </w:rPr>
        <w:t xml:space="preserve">        _____________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练习（</w:t>
      </w:r>
      <w:r>
        <w:rPr>
          <w:rFonts w:hint="eastAsia"/>
        </w:rPr>
        <w:t xml:space="preserve">v.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 _____________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黑板（</w:t>
      </w:r>
      <w:r>
        <w:rPr>
          <w:rFonts w:hint="eastAsia"/>
        </w:rPr>
        <w:t xml:space="preserve">n. </w:t>
      </w:r>
      <w:r>
        <w:rPr>
          <w:rFonts w:hint="eastAsia"/>
        </w:rPr>
        <w:t>）</w:t>
      </w:r>
      <w:r>
        <w:rPr>
          <w:rFonts w:hint="eastAsia"/>
        </w:rPr>
        <w:t xml:space="preserve">                   _____________</w:t>
      </w:r>
    </w:p>
    <w:p w:rsidR="003F1973" w:rsidRDefault="003F1973" w:rsidP="003F1973">
      <w:pPr>
        <w:spacing w:line="360" w:lineRule="auto"/>
      </w:pPr>
      <w:r>
        <w:rPr>
          <w:rFonts w:hint="eastAsia"/>
        </w:rPr>
        <w:t>答案：</w:t>
      </w:r>
      <w:r>
        <w:rPr>
          <w:rFonts w:hint="eastAsia"/>
        </w:rPr>
        <w:t>1. Miss     2. too    3. ma</w:t>
      </w:r>
      <w:r>
        <w:t>tch    4. practise   5. blackboard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6. city(n. )                        </w:t>
      </w:r>
      <w:r>
        <w:rPr>
          <w:rFonts w:hint="eastAsia"/>
        </w:rPr>
        <w:t>→</w:t>
      </w:r>
      <w:r>
        <w:rPr>
          <w:rFonts w:hint="eastAsia"/>
        </w:rPr>
        <w:t>_______(</w:t>
      </w:r>
      <w:r>
        <w:rPr>
          <w:rFonts w:hint="eastAsia"/>
        </w:rPr>
        <w:t>复数</w:t>
      </w:r>
      <w:r>
        <w:rPr>
          <w:rFonts w:hint="eastAsia"/>
        </w:rPr>
        <w:t>)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7. one</w:t>
      </w:r>
      <w:r>
        <w:rPr>
          <w:rFonts w:hint="eastAsia"/>
        </w:rPr>
        <w:t>（</w:t>
      </w:r>
      <w:r>
        <w:rPr>
          <w:rFonts w:hint="eastAsia"/>
        </w:rPr>
        <w:t xml:space="preserve">num. </w:t>
      </w:r>
      <w:r>
        <w:rPr>
          <w:rFonts w:hint="eastAsia"/>
        </w:rPr>
        <w:t>）</w:t>
      </w:r>
      <w:r>
        <w:rPr>
          <w:rFonts w:hint="eastAsia"/>
        </w:rPr>
        <w:t xml:space="preserve">             </w:t>
      </w:r>
      <w:r>
        <w:rPr>
          <w:rFonts w:hint="eastAsia"/>
        </w:rPr>
        <w:t>→</w:t>
      </w:r>
      <w:r>
        <w:rPr>
          <w:rFonts w:hint="eastAsia"/>
        </w:rPr>
        <w:t>_______</w:t>
      </w:r>
      <w:r>
        <w:rPr>
          <w:rFonts w:hint="eastAsia"/>
        </w:rPr>
        <w:t>第一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8. close</w:t>
      </w:r>
      <w:r>
        <w:rPr>
          <w:rFonts w:hint="eastAsia"/>
        </w:rPr>
        <w:t>（</w:t>
      </w:r>
      <w:r>
        <w:rPr>
          <w:rFonts w:hint="eastAsia"/>
        </w:rPr>
        <w:t xml:space="preserve">v. </w:t>
      </w:r>
      <w:r>
        <w:rPr>
          <w:rFonts w:hint="eastAsia"/>
        </w:rPr>
        <w:t>）</w:t>
      </w:r>
      <w:r>
        <w:rPr>
          <w:rFonts w:hint="eastAsia"/>
        </w:rPr>
        <w:t xml:space="preserve">                 </w:t>
      </w:r>
      <w:r>
        <w:rPr>
          <w:rFonts w:hint="eastAsia"/>
        </w:rPr>
        <w:t>→</w:t>
      </w:r>
      <w:r>
        <w:rPr>
          <w:rFonts w:hint="eastAsia"/>
        </w:rPr>
        <w:t>_______ (</w:t>
      </w:r>
      <w:r>
        <w:rPr>
          <w:rFonts w:hint="eastAsia"/>
        </w:rPr>
        <w:t>反义词</w:t>
      </w:r>
      <w:r>
        <w:rPr>
          <w:rFonts w:hint="eastAsia"/>
        </w:rPr>
        <w:t>)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9. England</w:t>
      </w:r>
      <w:r>
        <w:rPr>
          <w:rFonts w:hint="eastAsia"/>
        </w:rPr>
        <w:t>（</w:t>
      </w:r>
      <w:r>
        <w:rPr>
          <w:rFonts w:hint="eastAsia"/>
        </w:rPr>
        <w:t xml:space="preserve">n. </w:t>
      </w:r>
      <w:r>
        <w:rPr>
          <w:rFonts w:hint="eastAsia"/>
        </w:rPr>
        <w:t>）</w:t>
      </w:r>
      <w:r>
        <w:rPr>
          <w:rFonts w:hint="eastAsia"/>
        </w:rPr>
        <w:t xml:space="preserve">          </w:t>
      </w:r>
      <w:r>
        <w:rPr>
          <w:rFonts w:hint="eastAsia"/>
        </w:rPr>
        <w:t>→</w:t>
      </w:r>
      <w:r>
        <w:rPr>
          <w:rFonts w:hint="eastAsia"/>
        </w:rPr>
        <w:t>_______ (adj. )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6. cities     7. first       8. open       9. English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Ⅱ</w:t>
      </w:r>
      <w:r>
        <w:rPr>
          <w:rFonts w:hint="eastAsia"/>
        </w:rPr>
        <w:t xml:space="preserve">. </w:t>
      </w:r>
      <w:r>
        <w:rPr>
          <w:rFonts w:hint="eastAsia"/>
        </w:rPr>
        <w:t>短语过关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来自</w:t>
      </w:r>
      <w:r>
        <w:rPr>
          <w:rFonts w:hint="eastAsia"/>
        </w:rPr>
        <w:t xml:space="preserve">                                      be_____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起立</w:t>
      </w:r>
      <w:r>
        <w:rPr>
          <w:rFonts w:hint="eastAsia"/>
        </w:rPr>
        <w:t xml:space="preserve">                                      stand_______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坐下</w:t>
      </w:r>
      <w:r>
        <w:rPr>
          <w:rFonts w:hint="eastAsia"/>
        </w:rPr>
        <w:t xml:space="preserve">                                      sit _______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多大（年龄）</w:t>
      </w:r>
      <w:r>
        <w:rPr>
          <w:rFonts w:hint="eastAsia"/>
        </w:rPr>
        <w:t xml:space="preserve">                      how_______</w:t>
      </w:r>
    </w:p>
    <w:p w:rsidR="003F1973" w:rsidRDefault="003F1973" w:rsidP="003F1973">
      <w:pPr>
        <w:spacing w:line="360" w:lineRule="auto"/>
      </w:pPr>
      <w:r>
        <w:rPr>
          <w:rFonts w:hint="eastAsia"/>
        </w:rPr>
        <w:t xml:space="preserve">5. </w:t>
      </w:r>
      <w:r>
        <w:rPr>
          <w:rFonts w:hint="eastAsia"/>
        </w:rPr>
        <w:t>世界各地</w:t>
      </w:r>
      <w:r>
        <w:rPr>
          <w:rFonts w:hint="eastAsia"/>
        </w:rPr>
        <w:t xml:space="preserve">                              ______</w:t>
      </w:r>
      <w:r>
        <w:t>_the world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>1. from       2. up       3. down        4. old         5. around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Ⅲ</w:t>
      </w:r>
      <w:r>
        <w:rPr>
          <w:rFonts w:hint="eastAsia"/>
        </w:rPr>
        <w:t xml:space="preserve">. </w:t>
      </w:r>
      <w:r>
        <w:rPr>
          <w:rFonts w:hint="eastAsia"/>
        </w:rPr>
        <w:t>句型攻关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1. </w:t>
      </w:r>
      <w:r>
        <w:rPr>
          <w:rFonts w:hint="eastAsia"/>
        </w:rPr>
        <w:t>——你叫什么名字？</w:t>
      </w:r>
    </w:p>
    <w:p w:rsidR="003F1973" w:rsidRDefault="003F1973" w:rsidP="003F1973">
      <w:pPr>
        <w:spacing w:line="360" w:lineRule="auto"/>
      </w:pPr>
      <w:r>
        <w:t xml:space="preserve">—  _____ your name?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——我叫玲玲。</w:t>
      </w:r>
    </w:p>
    <w:p w:rsidR="003F1973" w:rsidRDefault="003F1973" w:rsidP="003F1973">
      <w:pPr>
        <w:spacing w:line="360" w:lineRule="auto"/>
      </w:pPr>
      <w:r>
        <w:t xml:space="preserve">—   _____  _____ is Lingling.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What</w:t>
      </w:r>
      <w:r>
        <w:rPr>
          <w:rFonts w:hint="eastAsia"/>
        </w:rPr>
        <w:t>’</w:t>
      </w:r>
      <w:r>
        <w:rPr>
          <w:rFonts w:hint="eastAsia"/>
        </w:rPr>
        <w:t>s;  My name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——你来自哪里？</w:t>
      </w:r>
    </w:p>
    <w:p w:rsidR="003F1973" w:rsidRDefault="003F1973" w:rsidP="003F1973">
      <w:pPr>
        <w:spacing w:line="360" w:lineRule="auto"/>
      </w:pPr>
      <w:r>
        <w:t xml:space="preserve">— _____ are you _____ ?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——我来自北京。</w:t>
      </w:r>
    </w:p>
    <w:p w:rsidR="003F1973" w:rsidRDefault="003F1973" w:rsidP="003F1973">
      <w:pPr>
        <w:spacing w:line="360" w:lineRule="auto"/>
      </w:pPr>
      <w:r>
        <w:t xml:space="preserve">—  _____  _____  </w:t>
      </w:r>
      <w:smartTag w:uri="urn:schemas-microsoft-com:office:smarttags" w:element="place">
        <w:smartTag w:uri="urn:schemas-microsoft-com:office:smarttags" w:element="City">
          <w:r>
            <w:t>Beijing</w:t>
          </w:r>
        </w:smartTag>
      </w:smartTag>
      <w:r>
        <w:t xml:space="preserve">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3. </w:t>
      </w:r>
      <w:r>
        <w:rPr>
          <w:rFonts w:hint="eastAsia"/>
        </w:rPr>
        <w:t>——你多大了？</w:t>
      </w:r>
    </w:p>
    <w:p w:rsidR="003F1973" w:rsidRDefault="003F1973" w:rsidP="003F1973">
      <w:pPr>
        <w:spacing w:line="360" w:lineRule="auto"/>
      </w:pPr>
      <w:r>
        <w:t xml:space="preserve">— _____  _____  are you?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——我</w:t>
      </w:r>
      <w:r>
        <w:rPr>
          <w:rFonts w:hint="eastAsia"/>
        </w:rPr>
        <w:t>13</w:t>
      </w:r>
      <w:r>
        <w:rPr>
          <w:rFonts w:hint="eastAsia"/>
        </w:rPr>
        <w:t>岁。</w:t>
      </w:r>
    </w:p>
    <w:p w:rsidR="003F1973" w:rsidRDefault="003F1973" w:rsidP="003F1973">
      <w:pPr>
        <w:spacing w:line="360" w:lineRule="auto"/>
      </w:pPr>
      <w:r>
        <w:t xml:space="preserve">—I’m thirteen _____  _____.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2. Where;  from;  I</w:t>
      </w:r>
      <w:r>
        <w:rPr>
          <w:rFonts w:hint="eastAsia"/>
        </w:rPr>
        <w:t>’</w:t>
      </w:r>
      <w:r>
        <w:rPr>
          <w:rFonts w:hint="eastAsia"/>
        </w:rPr>
        <w:t>m from     3. How old;  years old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</w:rPr>
        <w:t>——你是一名新生吗？</w:t>
      </w:r>
    </w:p>
    <w:p w:rsidR="003F1973" w:rsidRDefault="003F1973" w:rsidP="003F1973">
      <w:pPr>
        <w:spacing w:line="360" w:lineRule="auto"/>
      </w:pPr>
      <w:r>
        <w:t xml:space="preserve">— _____ you a new student?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——是的，我是。∕不，我不是。</w:t>
      </w:r>
    </w:p>
    <w:p w:rsidR="003F1973" w:rsidRDefault="003F1973" w:rsidP="003F1973">
      <w:pPr>
        <w:spacing w:line="360" w:lineRule="auto"/>
      </w:pPr>
      <w:r>
        <w:t xml:space="preserve">— _____ , I _____ . / _____ ,  I’m _____ 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 xml:space="preserve">5. </w:t>
      </w:r>
      <w:r>
        <w:rPr>
          <w:rFonts w:hint="eastAsia"/>
        </w:rPr>
        <w:t>他们不是英国人。</w:t>
      </w:r>
    </w:p>
    <w:p w:rsidR="003F1973" w:rsidRDefault="003F1973" w:rsidP="003F1973">
      <w:pPr>
        <w:spacing w:line="360" w:lineRule="auto"/>
      </w:pPr>
      <w:r>
        <w:t xml:space="preserve">They _____ English. </w:t>
      </w:r>
    </w:p>
    <w:p w:rsidR="003F1973" w:rsidRDefault="003F1973" w:rsidP="003F1973">
      <w:pPr>
        <w:spacing w:line="360" w:lineRule="auto"/>
        <w:rPr>
          <w:rFonts w:hint="eastAsia"/>
        </w:rPr>
      </w:pPr>
      <w:r>
        <w:rPr>
          <w:rFonts w:hint="eastAsia"/>
        </w:rPr>
        <w:t>答案：</w:t>
      </w:r>
      <w:r>
        <w:rPr>
          <w:rFonts w:hint="eastAsia"/>
        </w:rPr>
        <w:t xml:space="preserve"> 4. Are;  Yes;  am;  No;  not               5. aren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3F1973" w:rsidRDefault="003F1973" w:rsidP="003F1973">
      <w:pPr>
        <w:spacing w:line="360" w:lineRule="auto"/>
      </w:pPr>
    </w:p>
    <w:p w:rsidR="003F1973" w:rsidRPr="001B3D8E" w:rsidRDefault="003F1973" w:rsidP="003F1973">
      <w:pPr>
        <w:spacing w:line="360" w:lineRule="auto"/>
      </w:pPr>
    </w:p>
    <w:p w:rsidR="003F1973" w:rsidRDefault="003F1973" w:rsidP="003F1973"/>
    <w:p w:rsidR="00C67B57" w:rsidRPr="003F1973" w:rsidRDefault="00C67B57" w:rsidP="003F1973">
      <w:pPr>
        <w:rPr>
          <w:szCs w:val="21"/>
        </w:rPr>
      </w:pPr>
    </w:p>
    <w:sectPr w:rsidR="00C67B57" w:rsidRPr="003F1973" w:rsidSect="006D21A1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967" w:rsidRDefault="00822967" w:rsidP="00CE4559">
      <w:r>
        <w:separator/>
      </w:r>
    </w:p>
  </w:endnote>
  <w:endnote w:type="continuationSeparator" w:id="0">
    <w:p w:rsidR="00822967" w:rsidRDefault="00822967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822967">
          <w:pPr>
            <w:pStyle w:val="a8"/>
            <w:jc w:val="right"/>
          </w:pPr>
        </w:p>
      </w:tc>
    </w:tr>
  </w:tbl>
  <w:p w:rsidR="00BE4451" w:rsidRDefault="0082296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967" w:rsidRDefault="00822967" w:rsidP="00CE4559">
      <w:r>
        <w:separator/>
      </w:r>
    </w:p>
  </w:footnote>
  <w:footnote w:type="continuationSeparator" w:id="0">
    <w:p w:rsidR="00822967" w:rsidRDefault="00822967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A3C0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FA3C0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FA3C03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1837F8B"/>
    <w:multiLevelType w:val="hybridMultilevel"/>
    <w:tmpl w:val="D5F80A38"/>
    <w:lvl w:ilvl="0" w:tplc="A7E20D8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42C63974">
      <w:start w:val="1"/>
      <w:numFmt w:val="decimal"/>
      <w:lvlText w:val="（%2）"/>
      <w:lvlJc w:val="left"/>
      <w:pPr>
        <w:tabs>
          <w:tab w:val="num" w:pos="2205"/>
        </w:tabs>
        <w:ind w:left="2205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9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10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F94977"/>
    <w:multiLevelType w:val="hybridMultilevel"/>
    <w:tmpl w:val="D73252F6"/>
    <w:lvl w:ilvl="0" w:tplc="DE00448A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3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4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2DDC0E5F"/>
    <w:multiLevelType w:val="hybridMultilevel"/>
    <w:tmpl w:val="75ACA6B0"/>
    <w:lvl w:ilvl="0" w:tplc="A79E082A">
      <w:start w:val="1"/>
      <w:numFmt w:val="decimal"/>
      <w:lvlText w:val="%1、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18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0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1D84121"/>
    <w:multiLevelType w:val="hybridMultilevel"/>
    <w:tmpl w:val="1B8C22DA"/>
    <w:lvl w:ilvl="0" w:tplc="7A2C56D6">
      <w:start w:val="2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84A0577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8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9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01168D"/>
    <w:multiLevelType w:val="hybridMultilevel"/>
    <w:tmpl w:val="34A27852"/>
    <w:lvl w:ilvl="0" w:tplc="083E7766">
      <w:start w:val="1"/>
      <w:numFmt w:val="decimal"/>
      <w:lvlText w:val="（%1）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59BAABBE">
      <w:start w:val="2"/>
      <w:numFmt w:val="decimal"/>
      <w:lvlText w:val="%2、"/>
      <w:lvlJc w:val="left"/>
      <w:pPr>
        <w:tabs>
          <w:tab w:val="num" w:pos="1784"/>
        </w:tabs>
        <w:ind w:left="178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64"/>
        </w:tabs>
        <w:ind w:left="22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84"/>
        </w:tabs>
        <w:ind w:left="26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04"/>
        </w:tabs>
        <w:ind w:left="31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44"/>
        </w:tabs>
        <w:ind w:left="39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364"/>
        </w:tabs>
        <w:ind w:left="43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84"/>
        </w:tabs>
        <w:ind w:left="4784" w:hanging="420"/>
      </w:pPr>
    </w:lvl>
  </w:abstractNum>
  <w:abstractNum w:abstractNumId="32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3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6ABF758C"/>
    <w:multiLevelType w:val="hybridMultilevel"/>
    <w:tmpl w:val="AB7C67DC"/>
    <w:lvl w:ilvl="0" w:tplc="0DFE1C14">
      <w:start w:val="1"/>
      <w:numFmt w:val="japaneseCounting"/>
      <w:lvlText w:val="%1、"/>
      <w:lvlJc w:val="left"/>
      <w:pPr>
        <w:tabs>
          <w:tab w:val="num" w:pos="1485"/>
        </w:tabs>
        <w:ind w:left="148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905"/>
        </w:tabs>
        <w:ind w:left="19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45"/>
        </w:tabs>
        <w:ind w:left="27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65"/>
        </w:tabs>
        <w:ind w:left="31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05"/>
        </w:tabs>
        <w:ind w:left="40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25"/>
        </w:tabs>
        <w:ind w:left="44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45"/>
        </w:tabs>
        <w:ind w:left="4845" w:hanging="420"/>
      </w:pPr>
    </w:lvl>
  </w:abstractNum>
  <w:abstractNum w:abstractNumId="35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7"/>
  </w:num>
  <w:num w:numId="2">
    <w:abstractNumId w:val="3"/>
  </w:num>
  <w:num w:numId="3">
    <w:abstractNumId w:val="10"/>
  </w:num>
  <w:num w:numId="4">
    <w:abstractNumId w:val="2"/>
  </w:num>
  <w:num w:numId="5">
    <w:abstractNumId w:val="1"/>
  </w:num>
  <w:num w:numId="6">
    <w:abstractNumId w:val="29"/>
  </w:num>
  <w:num w:numId="7">
    <w:abstractNumId w:val="0"/>
  </w:num>
  <w:num w:numId="8">
    <w:abstractNumId w:val="18"/>
  </w:num>
  <w:num w:numId="9">
    <w:abstractNumId w:val="20"/>
  </w:num>
  <w:num w:numId="10">
    <w:abstractNumId w:val="19"/>
  </w:num>
  <w:num w:numId="1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15"/>
  </w:num>
  <w:num w:numId="14">
    <w:abstractNumId w:val="38"/>
  </w:num>
  <w:num w:numId="15">
    <w:abstractNumId w:val="9"/>
  </w:num>
  <w:num w:numId="16">
    <w:abstractNumId w:val="35"/>
  </w:num>
  <w:num w:numId="17">
    <w:abstractNumId w:val="14"/>
  </w:num>
  <w:num w:numId="18">
    <w:abstractNumId w:val="36"/>
  </w:num>
  <w:num w:numId="19">
    <w:abstractNumId w:val="7"/>
  </w:num>
  <w:num w:numId="20">
    <w:abstractNumId w:val="22"/>
  </w:num>
  <w:num w:numId="21">
    <w:abstractNumId w:val="39"/>
  </w:num>
  <w:num w:numId="22">
    <w:abstractNumId w:val="33"/>
  </w:num>
  <w:num w:numId="23">
    <w:abstractNumId w:val="5"/>
  </w:num>
  <w:num w:numId="24">
    <w:abstractNumId w:val="13"/>
  </w:num>
  <w:num w:numId="25">
    <w:abstractNumId w:val="24"/>
  </w:num>
  <w:num w:numId="26">
    <w:abstractNumId w:val="12"/>
  </w:num>
  <w:num w:numId="27">
    <w:abstractNumId w:val="37"/>
  </w:num>
  <w:num w:numId="28">
    <w:abstractNumId w:val="6"/>
  </w:num>
  <w:num w:numId="29">
    <w:abstractNumId w:val="23"/>
  </w:num>
  <w:num w:numId="30">
    <w:abstractNumId w:val="4"/>
  </w:num>
  <w:num w:numId="31">
    <w:abstractNumId w:val="32"/>
  </w:num>
  <w:num w:numId="32">
    <w:abstractNumId w:val="16"/>
  </w:num>
  <w:num w:numId="33">
    <w:abstractNumId w:val="21"/>
  </w:num>
  <w:num w:numId="34">
    <w:abstractNumId w:val="40"/>
  </w:num>
  <w:num w:numId="35">
    <w:abstractNumId w:val="28"/>
  </w:num>
  <w:num w:numId="36">
    <w:abstractNumId w:val="11"/>
  </w:num>
  <w:num w:numId="37">
    <w:abstractNumId w:val="31"/>
  </w:num>
  <w:num w:numId="38">
    <w:abstractNumId w:val="34"/>
  </w:num>
  <w:num w:numId="39">
    <w:abstractNumId w:val="17"/>
  </w:num>
  <w:num w:numId="40">
    <w:abstractNumId w:val="8"/>
  </w:num>
  <w:num w:numId="41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18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40530"/>
    <w:rsid w:val="00047293"/>
    <w:rsid w:val="000559E0"/>
    <w:rsid w:val="00056208"/>
    <w:rsid w:val="0006720B"/>
    <w:rsid w:val="0007014E"/>
    <w:rsid w:val="00070511"/>
    <w:rsid w:val="00071F1F"/>
    <w:rsid w:val="000757B3"/>
    <w:rsid w:val="000C04A7"/>
    <w:rsid w:val="000D791D"/>
    <w:rsid w:val="000F1FE3"/>
    <w:rsid w:val="00106EBC"/>
    <w:rsid w:val="00111D4D"/>
    <w:rsid w:val="00117178"/>
    <w:rsid w:val="00133D47"/>
    <w:rsid w:val="00141D8F"/>
    <w:rsid w:val="001729AB"/>
    <w:rsid w:val="00175C45"/>
    <w:rsid w:val="001953A4"/>
    <w:rsid w:val="00197224"/>
    <w:rsid w:val="001A1A89"/>
    <w:rsid w:val="001A5AE4"/>
    <w:rsid w:val="001C66ED"/>
    <w:rsid w:val="001C69AE"/>
    <w:rsid w:val="001E451B"/>
    <w:rsid w:val="00214B5F"/>
    <w:rsid w:val="00225B2D"/>
    <w:rsid w:val="00254D5E"/>
    <w:rsid w:val="002608D7"/>
    <w:rsid w:val="00264CF7"/>
    <w:rsid w:val="00285E5B"/>
    <w:rsid w:val="002911E6"/>
    <w:rsid w:val="00291475"/>
    <w:rsid w:val="0029667C"/>
    <w:rsid w:val="002A34B3"/>
    <w:rsid w:val="002C38AB"/>
    <w:rsid w:val="002D6565"/>
    <w:rsid w:val="002E4BE2"/>
    <w:rsid w:val="002E6D74"/>
    <w:rsid w:val="00311A46"/>
    <w:rsid w:val="00316BA5"/>
    <w:rsid w:val="00350BB2"/>
    <w:rsid w:val="003A16A0"/>
    <w:rsid w:val="003B62B5"/>
    <w:rsid w:val="003D1D9B"/>
    <w:rsid w:val="003E6205"/>
    <w:rsid w:val="003E6601"/>
    <w:rsid w:val="003F1973"/>
    <w:rsid w:val="004116B9"/>
    <w:rsid w:val="0042088B"/>
    <w:rsid w:val="00420A02"/>
    <w:rsid w:val="00430933"/>
    <w:rsid w:val="00431DC5"/>
    <w:rsid w:val="00447EE2"/>
    <w:rsid w:val="00460BDB"/>
    <w:rsid w:val="004A1A7C"/>
    <w:rsid w:val="004A54A9"/>
    <w:rsid w:val="004A6154"/>
    <w:rsid w:val="004B034A"/>
    <w:rsid w:val="004B76FB"/>
    <w:rsid w:val="004B7E7B"/>
    <w:rsid w:val="004D5BD7"/>
    <w:rsid w:val="004E5FC4"/>
    <w:rsid w:val="004F20FC"/>
    <w:rsid w:val="004F79FE"/>
    <w:rsid w:val="00515B9E"/>
    <w:rsid w:val="005227A1"/>
    <w:rsid w:val="0053558B"/>
    <w:rsid w:val="00540236"/>
    <w:rsid w:val="0054184C"/>
    <w:rsid w:val="005453CB"/>
    <w:rsid w:val="005574E4"/>
    <w:rsid w:val="0056465F"/>
    <w:rsid w:val="00594FBF"/>
    <w:rsid w:val="005A4869"/>
    <w:rsid w:val="005A7B69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1BE3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7F60F1"/>
    <w:rsid w:val="008074E6"/>
    <w:rsid w:val="008138C2"/>
    <w:rsid w:val="00822967"/>
    <w:rsid w:val="00826479"/>
    <w:rsid w:val="0084161D"/>
    <w:rsid w:val="00853871"/>
    <w:rsid w:val="0086042B"/>
    <w:rsid w:val="008838BE"/>
    <w:rsid w:val="008A05FC"/>
    <w:rsid w:val="008B3316"/>
    <w:rsid w:val="008D2ACB"/>
    <w:rsid w:val="008D2DD0"/>
    <w:rsid w:val="008D498B"/>
    <w:rsid w:val="008E6CA7"/>
    <w:rsid w:val="008F2163"/>
    <w:rsid w:val="00926227"/>
    <w:rsid w:val="00927316"/>
    <w:rsid w:val="00941F7F"/>
    <w:rsid w:val="0097533F"/>
    <w:rsid w:val="009A2E1B"/>
    <w:rsid w:val="009D4001"/>
    <w:rsid w:val="00A06EFE"/>
    <w:rsid w:val="00A51F0E"/>
    <w:rsid w:val="00A57FC1"/>
    <w:rsid w:val="00A83C74"/>
    <w:rsid w:val="00A95EC0"/>
    <w:rsid w:val="00AD183E"/>
    <w:rsid w:val="00B103CA"/>
    <w:rsid w:val="00B47E9C"/>
    <w:rsid w:val="00B61492"/>
    <w:rsid w:val="00B67B29"/>
    <w:rsid w:val="00BB44FB"/>
    <w:rsid w:val="00BC13A6"/>
    <w:rsid w:val="00BC477C"/>
    <w:rsid w:val="00BC4BD5"/>
    <w:rsid w:val="00BE700F"/>
    <w:rsid w:val="00C03C63"/>
    <w:rsid w:val="00C20483"/>
    <w:rsid w:val="00C30DBA"/>
    <w:rsid w:val="00C31C5F"/>
    <w:rsid w:val="00C410C1"/>
    <w:rsid w:val="00C522A2"/>
    <w:rsid w:val="00C67B57"/>
    <w:rsid w:val="00C724AB"/>
    <w:rsid w:val="00C96049"/>
    <w:rsid w:val="00CA5507"/>
    <w:rsid w:val="00CB5C03"/>
    <w:rsid w:val="00CD5B26"/>
    <w:rsid w:val="00CE4559"/>
    <w:rsid w:val="00CF6B27"/>
    <w:rsid w:val="00CF6CF3"/>
    <w:rsid w:val="00DC0868"/>
    <w:rsid w:val="00DF6D5B"/>
    <w:rsid w:val="00E27FD1"/>
    <w:rsid w:val="00E420F8"/>
    <w:rsid w:val="00E70D1B"/>
    <w:rsid w:val="00E7196F"/>
    <w:rsid w:val="00ED0EFD"/>
    <w:rsid w:val="00ED49AF"/>
    <w:rsid w:val="00EE43F5"/>
    <w:rsid w:val="00F071DA"/>
    <w:rsid w:val="00F2376F"/>
    <w:rsid w:val="00F25D13"/>
    <w:rsid w:val="00F312FD"/>
    <w:rsid w:val="00F32118"/>
    <w:rsid w:val="00F371E0"/>
    <w:rsid w:val="00F7081E"/>
    <w:rsid w:val="00F741F2"/>
    <w:rsid w:val="00FA3C03"/>
    <w:rsid w:val="00FA4734"/>
    <w:rsid w:val="00FB18C9"/>
    <w:rsid w:val="00FB6580"/>
    <w:rsid w:val="00FB72D8"/>
    <w:rsid w:val="00FC1B5B"/>
    <w:rsid w:val="00FC2120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218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link w:val="Char5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6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6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7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7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  <w:style w:type="paragraph" w:customStyle="1" w:styleId="MTDisplayEquation">
    <w:name w:val="MTDisplayEquation"/>
    <w:basedOn w:val="a0"/>
    <w:next w:val="a0"/>
    <w:rsid w:val="00254D5E"/>
    <w:pPr>
      <w:tabs>
        <w:tab w:val="center" w:pos="4160"/>
        <w:tab w:val="right" w:pos="8300"/>
      </w:tabs>
    </w:pPr>
    <w:rPr>
      <w:rFonts w:ascii="Times" w:eastAsia="宋体" w:hAnsi="Times" w:cs="Times New Roman"/>
      <w:spacing w:val="-16"/>
      <w:szCs w:val="24"/>
    </w:rPr>
  </w:style>
  <w:style w:type="character" w:customStyle="1" w:styleId="Char5">
    <w:name w:val="普通(网站) Char"/>
    <w:basedOn w:val="a1"/>
    <w:link w:val="af"/>
    <w:rsid w:val="00070511"/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gif"/><Relationship Id="rId17" Type="http://schemas.openxmlformats.org/officeDocument/2006/relationships/image" Target="media/image11.gif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10</Pages>
  <Words>1019</Words>
  <Characters>5811</Characters>
  <Application>Microsoft Office Word</Application>
  <DocSecurity>0</DocSecurity>
  <Lines>48</Lines>
  <Paragraphs>13</Paragraphs>
  <ScaleCrop>false</ScaleCrop>
  <Company>Lenovo</Company>
  <LinksUpToDate>false</LinksUpToDate>
  <CharactersWithSpaces>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43</cp:revision>
  <dcterms:created xsi:type="dcterms:W3CDTF">2012-08-22T03:05:00Z</dcterms:created>
  <dcterms:modified xsi:type="dcterms:W3CDTF">2012-08-29T07:20:00Z</dcterms:modified>
</cp:coreProperties>
</file>